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0653D9" w:rsidRPr="00602176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>
        <w:rPr>
          <w:b/>
          <w:sz w:val="28"/>
        </w:rPr>
        <w:t>7</w:t>
      </w:r>
      <w:r w:rsidRPr="00602176">
        <w:rPr>
          <w:b/>
          <w:sz w:val="28"/>
        </w:rPr>
        <w:t xml:space="preserve">. </w:t>
      </w:r>
      <w:r w:rsidR="009E5695">
        <w:rPr>
          <w:b/>
          <w:sz w:val="28"/>
        </w:rPr>
        <w:t>november</w:t>
      </w:r>
      <w:r w:rsidR="00F86C98">
        <w:rPr>
          <w:b/>
          <w:sz w:val="28"/>
        </w:rPr>
        <w:t xml:space="preserve"> </w:t>
      </w:r>
      <w:r w:rsidR="009E5695">
        <w:rPr>
          <w:b/>
          <w:sz w:val="28"/>
        </w:rPr>
        <w:t>21</w:t>
      </w:r>
      <w:r w:rsidR="00F86C98">
        <w:rPr>
          <w:b/>
          <w:sz w:val="28"/>
        </w:rPr>
        <w:t>-én</w:t>
      </w:r>
      <w:r w:rsidRPr="00602176">
        <w:rPr>
          <w:b/>
          <w:sz w:val="28"/>
        </w:rPr>
        <w:t xml:space="preserve"> 14 órától tartandó rendes ülésére a </w:t>
      </w:r>
      <w:r w:rsidR="00504E5E">
        <w:rPr>
          <w:b/>
          <w:sz w:val="28"/>
        </w:rPr>
        <w:t>közétkeztetési szolgáltatás</w:t>
      </w:r>
      <w:r w:rsidR="00B67859">
        <w:rPr>
          <w:b/>
          <w:sz w:val="28"/>
        </w:rPr>
        <w:t xml:space="preserve"> ellátás</w:t>
      </w:r>
      <w:r w:rsidR="00504E5E">
        <w:rPr>
          <w:b/>
          <w:sz w:val="28"/>
        </w:rPr>
        <w:t xml:space="preserve"> határozat</w:t>
      </w:r>
      <w:r w:rsidR="00B67859">
        <w:rPr>
          <w:b/>
          <w:sz w:val="28"/>
        </w:rPr>
        <w:t>ának</w:t>
      </w:r>
      <w:r w:rsidR="00504E5E">
        <w:rPr>
          <w:b/>
          <w:sz w:val="28"/>
        </w:rPr>
        <w:t xml:space="preserve"> visszavonása</w:t>
      </w:r>
    </w:p>
    <w:p w:rsidR="000653D9" w:rsidRDefault="000653D9" w:rsidP="000653D9">
      <w:pPr>
        <w:jc w:val="center"/>
        <w:rPr>
          <w:b/>
        </w:rPr>
      </w:pPr>
    </w:p>
    <w:p w:rsidR="0029797C" w:rsidRPr="00602176" w:rsidRDefault="0029797C" w:rsidP="000653D9">
      <w:pPr>
        <w:jc w:val="center"/>
        <w:rPr>
          <w:b/>
        </w:rPr>
      </w:pPr>
    </w:p>
    <w:p w:rsidR="000653D9" w:rsidRPr="00602176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0653D9" w:rsidRDefault="000653D9" w:rsidP="000653D9"/>
    <w:p w:rsidR="0029797C" w:rsidRDefault="0029797C" w:rsidP="000653D9"/>
    <w:p w:rsidR="00504E5E" w:rsidRDefault="00504E5E" w:rsidP="00504E5E">
      <w:r>
        <w:t>Gádoros Nagyközség Önkormányzat Képviselő-testülete a 66/2017. (IV. 18.) KT</w:t>
      </w:r>
      <w:r w:rsidR="008B5891">
        <w:t>.</w:t>
      </w:r>
      <w:r>
        <w:t xml:space="preserve"> határozatával </w:t>
      </w:r>
      <w:r w:rsidRPr="002C7EDD">
        <w:t>a Projektfelügyelet Kft-től állásfoglalást kér</w:t>
      </w:r>
      <w:r>
        <w:t>t</w:t>
      </w:r>
      <w:r w:rsidRPr="002C7EDD">
        <w:t xml:space="preserve"> az Önkormányzat kezelésében lévő Gondozási Központ, Kisboldogasszony Katolikus Általános Iskola és Napközi-otthonos Óvoda, valamint Gádoros közigazgatási területén élők részére közétkeztetési szolgáltatás ellátása vonatkozásában a szolgáltatásnak a közbeszerzésekről szóló 2015. évi CXLIII. törvény alóli kivéte</w:t>
      </w:r>
      <w:r>
        <w:t>li körbe tartozásáról és megbízt</w:t>
      </w:r>
      <w:r w:rsidRPr="002C7EDD">
        <w:t>a a Projektfelügyelet Kft-t a besz</w:t>
      </w:r>
      <w:r>
        <w:t xml:space="preserve">erzési eljárás lebonyolításával. </w:t>
      </w:r>
    </w:p>
    <w:p w:rsidR="00504E5E" w:rsidRPr="0029797C" w:rsidRDefault="00504E5E" w:rsidP="00504E5E">
      <w:pPr>
        <w:rPr>
          <w:b/>
        </w:rPr>
      </w:pPr>
      <w:r w:rsidRPr="0029797C">
        <w:rPr>
          <w:b/>
        </w:rPr>
        <w:t>A szerződés nem jött létre, ezért kérem a Tisztelt Képviselő-testületet, hogy a 66/2017. (IV. 18.) KT</w:t>
      </w:r>
      <w:r w:rsidR="008B5891">
        <w:rPr>
          <w:b/>
        </w:rPr>
        <w:t>.</w:t>
      </w:r>
      <w:r w:rsidRPr="0029797C">
        <w:rPr>
          <w:b/>
        </w:rPr>
        <w:t xml:space="preserve"> határozatot vonja vissza. </w:t>
      </w:r>
    </w:p>
    <w:p w:rsidR="00504E5E" w:rsidRDefault="00504E5E" w:rsidP="000653D9"/>
    <w:p w:rsidR="0029797C" w:rsidRDefault="0029797C" w:rsidP="000653D9"/>
    <w:p w:rsidR="00504E5E" w:rsidRDefault="00504E5E" w:rsidP="000653D9"/>
    <w:p w:rsidR="00430DC3" w:rsidRPr="00430DC3" w:rsidRDefault="00430DC3" w:rsidP="004312AE">
      <w:pPr>
        <w:rPr>
          <w:b/>
          <w:u w:val="single"/>
        </w:rPr>
      </w:pPr>
      <w:r w:rsidRPr="00430DC3">
        <w:rPr>
          <w:b/>
          <w:u w:val="single"/>
        </w:rPr>
        <w:t>Határozati javaslat:</w:t>
      </w:r>
    </w:p>
    <w:p w:rsidR="00C6397A" w:rsidRDefault="00C6397A" w:rsidP="004312AE">
      <w:r>
        <w:t xml:space="preserve">Gádoros Nagyközség Önkormányzat Képviselő-testülete </w:t>
      </w:r>
      <w:r w:rsidR="00504E5E">
        <w:t>a 66/2017. (IV. 18.) KT</w:t>
      </w:r>
      <w:r w:rsidR="008B5891">
        <w:t>.</w:t>
      </w:r>
      <w:bookmarkStart w:id="0" w:name="_GoBack"/>
      <w:bookmarkEnd w:id="0"/>
      <w:r w:rsidR="00504E5E">
        <w:t xml:space="preserve"> határozatát visszavonja.</w:t>
      </w:r>
    </w:p>
    <w:p w:rsidR="00504E5E" w:rsidRDefault="00504E5E" w:rsidP="004312AE"/>
    <w:p w:rsidR="00504E5E" w:rsidRDefault="00504E5E" w:rsidP="004312AE">
      <w:r w:rsidRPr="0029797C">
        <w:rPr>
          <w:b/>
        </w:rPr>
        <w:t>Felelős</w:t>
      </w:r>
      <w:r>
        <w:t xml:space="preserve">: </w:t>
      </w:r>
      <w:r>
        <w:tab/>
        <w:t>Maronka Lajos polgármester</w:t>
      </w:r>
    </w:p>
    <w:p w:rsidR="00504E5E" w:rsidRDefault="00504E5E" w:rsidP="004312AE">
      <w:r w:rsidRPr="0029797C">
        <w:rPr>
          <w:b/>
        </w:rPr>
        <w:t>Határidő</w:t>
      </w:r>
      <w:r>
        <w:t xml:space="preserve">: </w:t>
      </w:r>
      <w:r>
        <w:tab/>
        <w:t>azonnal</w:t>
      </w:r>
    </w:p>
    <w:p w:rsidR="00430DC3" w:rsidRDefault="00430DC3" w:rsidP="004312AE"/>
    <w:p w:rsidR="0029797C" w:rsidRDefault="0029797C" w:rsidP="004312AE"/>
    <w:p w:rsidR="0029797C" w:rsidRDefault="0029797C" w:rsidP="004312AE"/>
    <w:p w:rsidR="0029797C" w:rsidRDefault="0029797C" w:rsidP="004312AE"/>
    <w:p w:rsidR="0029797C" w:rsidRDefault="0029797C" w:rsidP="004312AE"/>
    <w:p w:rsidR="000653D9" w:rsidRDefault="000653D9" w:rsidP="004312AE">
      <w:r>
        <w:t xml:space="preserve">Gádoros, 2017. </w:t>
      </w:r>
      <w:r w:rsidR="009A42FC">
        <w:t xml:space="preserve">november </w:t>
      </w:r>
      <w:r w:rsidR="00E61A45">
        <w:t>16.</w:t>
      </w:r>
    </w:p>
    <w:p w:rsidR="0029797C" w:rsidRDefault="0029797C" w:rsidP="004312AE"/>
    <w:p w:rsidR="0029797C" w:rsidRDefault="0029797C" w:rsidP="004312AE"/>
    <w:p w:rsidR="0029797C" w:rsidRDefault="0029797C" w:rsidP="004312AE"/>
    <w:p w:rsidR="000653D9" w:rsidRDefault="000653D9" w:rsidP="000653D9">
      <w:pPr>
        <w:ind w:left="6804"/>
        <w:jc w:val="center"/>
      </w:pPr>
      <w:r>
        <w:t>Maronka Lajos</w:t>
      </w:r>
    </w:p>
    <w:p w:rsidR="000653D9" w:rsidRDefault="000653D9" w:rsidP="000653D9">
      <w:pPr>
        <w:ind w:left="6804"/>
        <w:jc w:val="center"/>
      </w:pPr>
      <w:proofErr w:type="gramStart"/>
      <w:r>
        <w:t>polgármester</w:t>
      </w:r>
      <w:proofErr w:type="gramEnd"/>
    </w:p>
    <w:sectPr w:rsidR="000653D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6A7" w:rsidRDefault="00DA50DF">
      <w:r>
        <w:separator/>
      </w:r>
    </w:p>
  </w:endnote>
  <w:endnote w:type="continuationSeparator" w:id="0">
    <w:p w:rsidR="002F26A7" w:rsidRDefault="00DA5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936" w:rsidRDefault="003151F1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8B5891">
      <w:rPr>
        <w:noProof/>
      </w:rPr>
      <w:t>1</w:t>
    </w:r>
    <w:r>
      <w:fldChar w:fldCharType="end"/>
    </w:r>
    <w:r>
      <w:t>.</w:t>
    </w:r>
  </w:p>
  <w:p w:rsidR="00831936" w:rsidRDefault="008B5891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6A7" w:rsidRDefault="00DA50DF">
      <w:r>
        <w:separator/>
      </w:r>
    </w:p>
  </w:footnote>
  <w:footnote w:type="continuationSeparator" w:id="0">
    <w:p w:rsidR="002F26A7" w:rsidRDefault="00DA50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300D3D"/>
    <w:multiLevelType w:val="hybridMultilevel"/>
    <w:tmpl w:val="003E843C"/>
    <w:lvl w:ilvl="0" w:tplc="363AD72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A7567"/>
    <w:multiLevelType w:val="hybridMultilevel"/>
    <w:tmpl w:val="7B30801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68A12BE"/>
    <w:multiLevelType w:val="multilevel"/>
    <w:tmpl w:val="7456699A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08CD5782"/>
    <w:multiLevelType w:val="multilevel"/>
    <w:tmpl w:val="B7F82114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08F432BB"/>
    <w:multiLevelType w:val="hybridMultilevel"/>
    <w:tmpl w:val="12ACBCC4"/>
    <w:lvl w:ilvl="0" w:tplc="A3685C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346F9"/>
    <w:multiLevelType w:val="hybridMultilevel"/>
    <w:tmpl w:val="E1B21ACC"/>
    <w:lvl w:ilvl="0" w:tplc="0CD6C2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5648B2"/>
    <w:multiLevelType w:val="hybridMultilevel"/>
    <w:tmpl w:val="4C62AF5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AB05F5"/>
    <w:multiLevelType w:val="hybridMultilevel"/>
    <w:tmpl w:val="882C8B68"/>
    <w:lvl w:ilvl="0" w:tplc="363AD72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2625F7"/>
    <w:multiLevelType w:val="hybridMultilevel"/>
    <w:tmpl w:val="59661A16"/>
    <w:lvl w:ilvl="0" w:tplc="D05AA17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C791B"/>
    <w:multiLevelType w:val="hybridMultilevel"/>
    <w:tmpl w:val="B54CB84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C2E8D"/>
    <w:multiLevelType w:val="hybridMultilevel"/>
    <w:tmpl w:val="3EA4687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57796"/>
    <w:multiLevelType w:val="hybridMultilevel"/>
    <w:tmpl w:val="0A8AD4A4"/>
    <w:lvl w:ilvl="0" w:tplc="2AF0B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31FB5"/>
    <w:multiLevelType w:val="multilevel"/>
    <w:tmpl w:val="0EE4C728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  <w:b/>
        <w:sz w:val="24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abstractNum w:abstractNumId="19" w15:restartNumberingAfterBreak="0">
    <w:nsid w:val="3B68370C"/>
    <w:multiLevelType w:val="hybridMultilevel"/>
    <w:tmpl w:val="61569D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8611B"/>
    <w:multiLevelType w:val="hybridMultilevel"/>
    <w:tmpl w:val="4B62562C"/>
    <w:lvl w:ilvl="0" w:tplc="16F658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E1AB9"/>
    <w:multiLevelType w:val="hybridMultilevel"/>
    <w:tmpl w:val="602CFA66"/>
    <w:lvl w:ilvl="0" w:tplc="FD82222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CC4EC8"/>
    <w:multiLevelType w:val="hybridMultilevel"/>
    <w:tmpl w:val="236EA5D8"/>
    <w:lvl w:ilvl="0" w:tplc="C44E69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495D4439"/>
    <w:multiLevelType w:val="multilevel"/>
    <w:tmpl w:val="04B4C708"/>
    <w:lvl w:ilvl="0">
      <w:start w:val="383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B0B2081"/>
    <w:multiLevelType w:val="multilevel"/>
    <w:tmpl w:val="3AFC251C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abstractNum w:abstractNumId="27" w15:restartNumberingAfterBreak="0">
    <w:nsid w:val="4E7947C8"/>
    <w:multiLevelType w:val="hybridMultilevel"/>
    <w:tmpl w:val="F5D446AC"/>
    <w:lvl w:ilvl="0" w:tplc="AC9E953E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13A748B"/>
    <w:multiLevelType w:val="hybridMultilevel"/>
    <w:tmpl w:val="E73475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D23E8D"/>
    <w:multiLevelType w:val="hybridMultilevel"/>
    <w:tmpl w:val="BFBAB85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2C177F"/>
    <w:multiLevelType w:val="hybridMultilevel"/>
    <w:tmpl w:val="5C0EDBD0"/>
    <w:lvl w:ilvl="0" w:tplc="99106C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A771C5"/>
    <w:multiLevelType w:val="hybridMultilevel"/>
    <w:tmpl w:val="28665266"/>
    <w:lvl w:ilvl="0" w:tplc="AFA03DC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B69CE"/>
    <w:multiLevelType w:val="hybridMultilevel"/>
    <w:tmpl w:val="7AD4925C"/>
    <w:lvl w:ilvl="0" w:tplc="560A2B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E67451"/>
    <w:multiLevelType w:val="hybridMultilevel"/>
    <w:tmpl w:val="E69C7A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A43A3"/>
    <w:multiLevelType w:val="hybridMultilevel"/>
    <w:tmpl w:val="750CDAC6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6B73B0"/>
    <w:multiLevelType w:val="hybridMultilevel"/>
    <w:tmpl w:val="80EE9DB0"/>
    <w:lvl w:ilvl="0" w:tplc="9704FAF8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5F53483"/>
    <w:multiLevelType w:val="hybridMultilevel"/>
    <w:tmpl w:val="646861E6"/>
    <w:lvl w:ilvl="0" w:tplc="6F4E894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F779E"/>
    <w:multiLevelType w:val="multilevel"/>
    <w:tmpl w:val="55F4ED8C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abstractNum w:abstractNumId="38" w15:restartNumberingAfterBreak="0">
    <w:nsid w:val="67A86C6A"/>
    <w:multiLevelType w:val="hybridMultilevel"/>
    <w:tmpl w:val="45264846"/>
    <w:lvl w:ilvl="0" w:tplc="5E88F0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BF42AE"/>
    <w:multiLevelType w:val="hybridMultilevel"/>
    <w:tmpl w:val="35C8A29E"/>
    <w:lvl w:ilvl="0" w:tplc="62E440B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540529"/>
    <w:multiLevelType w:val="hybridMultilevel"/>
    <w:tmpl w:val="D532A004"/>
    <w:lvl w:ilvl="0" w:tplc="FF3C6A0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CF5B6E"/>
    <w:multiLevelType w:val="multilevel"/>
    <w:tmpl w:val="871CB1F8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abstractNum w:abstractNumId="42" w15:restartNumberingAfterBreak="0">
    <w:nsid w:val="729F7EC3"/>
    <w:multiLevelType w:val="multilevel"/>
    <w:tmpl w:val="81F4F25E"/>
    <w:lvl w:ilvl="0">
      <w:start w:val="1"/>
      <w:numFmt w:val="bullet"/>
      <w:lvlText w:val="-"/>
      <w:lvlJc w:val="left"/>
      <w:pPr>
        <w:ind w:left="1080" w:hanging="360"/>
      </w:pPr>
      <w:rPr>
        <w:rFonts w:ascii="Calibri" w:hAnsi="Calibri" w:cs="Calibri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57853EE"/>
    <w:multiLevelType w:val="multilevel"/>
    <w:tmpl w:val="1FFECB0E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  <w:sz w:val="24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num w:numId="1">
    <w:abstractNumId w:val="22"/>
  </w:num>
  <w:num w:numId="2">
    <w:abstractNumId w:val="19"/>
  </w:num>
  <w:num w:numId="3">
    <w:abstractNumId w:val="33"/>
  </w:num>
  <w:num w:numId="4">
    <w:abstractNumId w:val="20"/>
  </w:num>
  <w:num w:numId="5">
    <w:abstractNumId w:val="39"/>
  </w:num>
  <w:num w:numId="6">
    <w:abstractNumId w:val="32"/>
  </w:num>
  <w:num w:numId="7">
    <w:abstractNumId w:val="14"/>
  </w:num>
  <w:num w:numId="8">
    <w:abstractNumId w:val="15"/>
  </w:num>
  <w:num w:numId="9">
    <w:abstractNumId w:val="40"/>
  </w:num>
  <w:num w:numId="10">
    <w:abstractNumId w:val="36"/>
  </w:num>
  <w:num w:numId="11">
    <w:abstractNumId w:val="30"/>
  </w:num>
  <w:num w:numId="12">
    <w:abstractNumId w:val="12"/>
  </w:num>
  <w:num w:numId="13">
    <w:abstractNumId w:val="16"/>
  </w:num>
  <w:num w:numId="14">
    <w:abstractNumId w:val="21"/>
  </w:num>
  <w:num w:numId="15">
    <w:abstractNumId w:val="11"/>
  </w:num>
  <w:num w:numId="16">
    <w:abstractNumId w:val="3"/>
  </w:num>
  <w:num w:numId="17">
    <w:abstractNumId w:val="10"/>
  </w:num>
  <w:num w:numId="18">
    <w:abstractNumId w:val="5"/>
  </w:num>
  <w:num w:numId="19">
    <w:abstractNumId w:val="29"/>
  </w:num>
  <w:num w:numId="20">
    <w:abstractNumId w:val="4"/>
  </w:num>
  <w:num w:numId="21">
    <w:abstractNumId w:val="13"/>
  </w:num>
  <w:num w:numId="22">
    <w:abstractNumId w:val="38"/>
  </w:num>
  <w:num w:numId="23">
    <w:abstractNumId w:val="1"/>
  </w:num>
  <w:num w:numId="24">
    <w:abstractNumId w:val="28"/>
  </w:num>
  <w:num w:numId="25">
    <w:abstractNumId w:val="6"/>
  </w:num>
  <w:num w:numId="26">
    <w:abstractNumId w:val="23"/>
  </w:num>
  <w:num w:numId="27">
    <w:abstractNumId w:val="34"/>
  </w:num>
  <w:num w:numId="28">
    <w:abstractNumId w:val="27"/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24"/>
  </w:num>
  <w:num w:numId="32">
    <w:abstractNumId w:val="42"/>
  </w:num>
  <w:num w:numId="33">
    <w:abstractNumId w:val="0"/>
  </w:num>
  <w:num w:numId="34">
    <w:abstractNumId w:val="8"/>
  </w:num>
  <w:num w:numId="35">
    <w:abstractNumId w:val="41"/>
  </w:num>
  <w:num w:numId="36">
    <w:abstractNumId w:val="7"/>
  </w:num>
  <w:num w:numId="37">
    <w:abstractNumId w:val="37"/>
  </w:num>
  <w:num w:numId="38">
    <w:abstractNumId w:val="26"/>
  </w:num>
  <w:num w:numId="39">
    <w:abstractNumId w:val="43"/>
  </w:num>
  <w:num w:numId="40">
    <w:abstractNumId w:val="18"/>
  </w:num>
  <w:num w:numId="41">
    <w:abstractNumId w:val="9"/>
  </w:num>
  <w:num w:numId="42">
    <w:abstractNumId w:val="17"/>
  </w:num>
  <w:num w:numId="43">
    <w:abstractNumId w:val="31"/>
  </w:num>
  <w:num w:numId="44">
    <w:abstractNumId w:val="35"/>
  </w:num>
  <w:num w:numId="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D9"/>
    <w:rsid w:val="0001101B"/>
    <w:rsid w:val="00023D3B"/>
    <w:rsid w:val="00031978"/>
    <w:rsid w:val="00060727"/>
    <w:rsid w:val="000653D9"/>
    <w:rsid w:val="000822D2"/>
    <w:rsid w:val="000A17E6"/>
    <w:rsid w:val="00103609"/>
    <w:rsid w:val="001202F9"/>
    <w:rsid w:val="00174405"/>
    <w:rsid w:val="001950F5"/>
    <w:rsid w:val="00195A66"/>
    <w:rsid w:val="001A1DD0"/>
    <w:rsid w:val="001B295D"/>
    <w:rsid w:val="001D2279"/>
    <w:rsid w:val="001D336B"/>
    <w:rsid w:val="001E1278"/>
    <w:rsid w:val="001F5581"/>
    <w:rsid w:val="0023523A"/>
    <w:rsid w:val="002762C7"/>
    <w:rsid w:val="00293A5C"/>
    <w:rsid w:val="0029797C"/>
    <w:rsid w:val="002B71FD"/>
    <w:rsid w:val="002C412D"/>
    <w:rsid w:val="002F26A7"/>
    <w:rsid w:val="0030743C"/>
    <w:rsid w:val="003151F1"/>
    <w:rsid w:val="00350E69"/>
    <w:rsid w:val="00361AF7"/>
    <w:rsid w:val="0039218A"/>
    <w:rsid w:val="003F421B"/>
    <w:rsid w:val="004057EA"/>
    <w:rsid w:val="00430DC3"/>
    <w:rsid w:val="004312AE"/>
    <w:rsid w:val="004459A4"/>
    <w:rsid w:val="00486028"/>
    <w:rsid w:val="004D43AD"/>
    <w:rsid w:val="005037BF"/>
    <w:rsid w:val="00504E5E"/>
    <w:rsid w:val="00590229"/>
    <w:rsid w:val="005A58AF"/>
    <w:rsid w:val="005B26DB"/>
    <w:rsid w:val="005E57DE"/>
    <w:rsid w:val="005E75CD"/>
    <w:rsid w:val="00613940"/>
    <w:rsid w:val="006278C8"/>
    <w:rsid w:val="00634DED"/>
    <w:rsid w:val="00636CC8"/>
    <w:rsid w:val="00675A24"/>
    <w:rsid w:val="006D3C46"/>
    <w:rsid w:val="007A03D8"/>
    <w:rsid w:val="007E19B7"/>
    <w:rsid w:val="00807469"/>
    <w:rsid w:val="008507C1"/>
    <w:rsid w:val="008B5891"/>
    <w:rsid w:val="00943AD3"/>
    <w:rsid w:val="00971C8E"/>
    <w:rsid w:val="00982310"/>
    <w:rsid w:val="00994F0A"/>
    <w:rsid w:val="009A42FC"/>
    <w:rsid w:val="009A4ECE"/>
    <w:rsid w:val="009E4C63"/>
    <w:rsid w:val="009E5695"/>
    <w:rsid w:val="009E73CB"/>
    <w:rsid w:val="00A03462"/>
    <w:rsid w:val="00A07D79"/>
    <w:rsid w:val="00A50D7D"/>
    <w:rsid w:val="00A637CD"/>
    <w:rsid w:val="00AA21E2"/>
    <w:rsid w:val="00AB69E5"/>
    <w:rsid w:val="00AF469D"/>
    <w:rsid w:val="00B242A6"/>
    <w:rsid w:val="00B44255"/>
    <w:rsid w:val="00B504FA"/>
    <w:rsid w:val="00B67859"/>
    <w:rsid w:val="00B92AAF"/>
    <w:rsid w:val="00BA6918"/>
    <w:rsid w:val="00BC5097"/>
    <w:rsid w:val="00BD2F35"/>
    <w:rsid w:val="00C00B9E"/>
    <w:rsid w:val="00C241AA"/>
    <w:rsid w:val="00C26D0E"/>
    <w:rsid w:val="00C54692"/>
    <w:rsid w:val="00C62600"/>
    <w:rsid w:val="00C6397A"/>
    <w:rsid w:val="00CB2CC5"/>
    <w:rsid w:val="00CD7701"/>
    <w:rsid w:val="00D15E35"/>
    <w:rsid w:val="00D67C7D"/>
    <w:rsid w:val="00D83034"/>
    <w:rsid w:val="00DA50DF"/>
    <w:rsid w:val="00DF7284"/>
    <w:rsid w:val="00E32D54"/>
    <w:rsid w:val="00E61A45"/>
    <w:rsid w:val="00E91DEF"/>
    <w:rsid w:val="00E96B47"/>
    <w:rsid w:val="00ED61C4"/>
    <w:rsid w:val="00EE0952"/>
    <w:rsid w:val="00F27B8A"/>
    <w:rsid w:val="00F50F43"/>
    <w:rsid w:val="00F527C2"/>
    <w:rsid w:val="00F86C98"/>
    <w:rsid w:val="00F86CF0"/>
    <w:rsid w:val="00F93DA7"/>
    <w:rsid w:val="00FF6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8CD366-ADDF-436D-8D0A-B4830B037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paragraph" w:styleId="Cmsor1">
    <w:name w:val="heading 1"/>
    <w:basedOn w:val="Norml"/>
    <w:next w:val="Norml"/>
    <w:link w:val="Cmsor1Char"/>
    <w:qFormat/>
    <w:rsid w:val="00E91DEF"/>
    <w:pPr>
      <w:keepNext/>
      <w:numPr>
        <w:numId w:val="33"/>
      </w:numPr>
      <w:suppressAutoHyphens/>
      <w:outlineLvl w:val="0"/>
    </w:pPr>
    <w:rPr>
      <w:rFonts w:ascii="Arial" w:eastAsia="Times New Roman" w:hAnsi="Arial"/>
      <w:b/>
      <w:i/>
      <w:sz w:val="28"/>
      <w:szCs w:val="20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  <w:style w:type="paragraph" w:customStyle="1" w:styleId="Stluskett">
    <w:name w:val="Stílus_kettő"/>
    <w:basedOn w:val="Listaszerbekezds"/>
    <w:next w:val="Norml"/>
    <w:qFormat/>
    <w:rsid w:val="00D83034"/>
    <w:pPr>
      <w:numPr>
        <w:ilvl w:val="1"/>
        <w:numId w:val="25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D83034"/>
    <w:pPr>
      <w:numPr>
        <w:ilvl w:val="2"/>
        <w:numId w:val="25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character" w:customStyle="1" w:styleId="Cmsor1Char">
    <w:name w:val="Címsor 1 Char"/>
    <w:basedOn w:val="Bekezdsalapbettpusa"/>
    <w:link w:val="Cmsor1"/>
    <w:rsid w:val="00E91DEF"/>
    <w:rPr>
      <w:rFonts w:ascii="Arial" w:eastAsia="Times New Roman" w:hAnsi="Arial"/>
      <w:b/>
      <w:i/>
      <w:sz w:val="28"/>
      <w:szCs w:val="20"/>
      <w:lang w:val="x-none" w:eastAsia="x-none"/>
    </w:rPr>
  </w:style>
  <w:style w:type="paragraph" w:styleId="lfej">
    <w:name w:val="header"/>
    <w:basedOn w:val="Norml"/>
    <w:link w:val="lfejChar"/>
    <w:uiPriority w:val="99"/>
    <w:unhideWhenUsed/>
    <w:rsid w:val="009E569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E5695"/>
    <w:rPr>
      <w:rFonts w:eastAsia="Calibri"/>
      <w:szCs w:val="24"/>
    </w:rPr>
  </w:style>
  <w:style w:type="paragraph" w:customStyle="1" w:styleId="Standard">
    <w:name w:val="Standard"/>
    <w:rsid w:val="00103609"/>
    <w:pPr>
      <w:suppressAutoHyphens/>
    </w:pPr>
    <w:rPr>
      <w:rFonts w:eastAsia="Calibri"/>
      <w:kern w:val="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141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toth_tibor</dc:creator>
  <cp:keywords/>
  <dc:description/>
  <cp:lastModifiedBy>Németh Lászlóné</cp:lastModifiedBy>
  <cp:revision>6</cp:revision>
  <cp:lastPrinted>2017-11-16T13:43:00Z</cp:lastPrinted>
  <dcterms:created xsi:type="dcterms:W3CDTF">2017-11-16T13:32:00Z</dcterms:created>
  <dcterms:modified xsi:type="dcterms:W3CDTF">2017-11-16T13:45:00Z</dcterms:modified>
</cp:coreProperties>
</file>